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F9B" w:rsidRPr="00742916" w:rsidRDefault="00C32F9B" w:rsidP="0012462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32F9B" w:rsidRPr="00742916" w:rsidRDefault="00C32F9B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 w:rsidTr="0074288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6C29F1" w:rsidRPr="00742916" w:rsidRDefault="00624FC8">
            <w:pPr>
              <w:rPr>
                <w:sz w:val="24"/>
                <w:szCs w:val="24"/>
              </w:rPr>
            </w:pPr>
            <w:r w:rsidRPr="007D3386">
              <w:rPr>
                <w:b/>
                <w:sz w:val="22"/>
                <w:szCs w:val="22"/>
              </w:rPr>
              <w:t>PROJEKT PRZEJŚCIOWY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 w:rsidP="00624FC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35FA2">
              <w:rPr>
                <w:sz w:val="24"/>
                <w:szCs w:val="24"/>
              </w:rPr>
              <w:t xml:space="preserve"> </w:t>
            </w:r>
            <w:r w:rsidR="00AC4022">
              <w:rPr>
                <w:sz w:val="24"/>
                <w:szCs w:val="24"/>
              </w:rPr>
              <w:t>C.1</w:t>
            </w:r>
            <w:r w:rsidR="00624FC8">
              <w:rPr>
                <w:sz w:val="24"/>
                <w:szCs w:val="24"/>
              </w:rPr>
              <w:t>9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C29F1" w:rsidRPr="006C29F1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32F9B" w:rsidRPr="00742916" w:rsidRDefault="00624FC8">
            <w:pPr>
              <w:rPr>
                <w:sz w:val="24"/>
                <w:szCs w:val="24"/>
              </w:rPr>
            </w:pPr>
            <w:r w:rsidRPr="007D3386">
              <w:rPr>
                <w:b/>
                <w:sz w:val="22"/>
                <w:szCs w:val="22"/>
              </w:rPr>
              <w:t>PROJEKT PRZEJŚCIOWY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D7D7E">
              <w:rPr>
                <w:sz w:val="24"/>
                <w:szCs w:val="24"/>
              </w:rPr>
              <w:t xml:space="preserve"> C.19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 w:rsidR="00E37580"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:rsidR="00C32F9B" w:rsidRPr="00742916" w:rsidRDefault="00023546" w:rsidP="003D4C8D">
            <w:pPr>
              <w:rPr>
                <w:b/>
                <w:sz w:val="24"/>
                <w:szCs w:val="24"/>
              </w:rPr>
            </w:pPr>
            <w:r w:rsidRPr="00957823">
              <w:rPr>
                <w:b/>
                <w:sz w:val="22"/>
                <w:szCs w:val="22"/>
              </w:rPr>
              <w:t xml:space="preserve">INSTYTUT </w:t>
            </w:r>
            <w:r w:rsidR="00624FC8" w:rsidRPr="007D3386">
              <w:rPr>
                <w:b/>
                <w:sz w:val="22"/>
                <w:szCs w:val="22"/>
              </w:rPr>
              <w:t>POLITECHNICZNY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</w:p>
          <w:p w:rsidR="00C32F9B" w:rsidRPr="00742916" w:rsidRDefault="00135FA2">
            <w:pPr>
              <w:rPr>
                <w:b/>
                <w:sz w:val="24"/>
                <w:szCs w:val="24"/>
              </w:rPr>
            </w:pPr>
            <w:r>
              <w:rPr>
                <w:b/>
                <w:szCs w:val="24"/>
              </w:rPr>
              <w:t>MECHANIKA I BUDOWA MASZYN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STACJONARNE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32F9B" w:rsidRPr="007338C0" w:rsidRDefault="00135FA2">
            <w:pPr>
              <w:rPr>
                <w:b/>
                <w:sz w:val="24"/>
                <w:szCs w:val="24"/>
              </w:rPr>
            </w:pPr>
            <w:r w:rsidRPr="007338C0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Default="007B18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kształcenia:</w:t>
            </w:r>
          </w:p>
          <w:p w:rsidR="00135FA2" w:rsidRPr="007B18B7" w:rsidRDefault="007B18B7" w:rsidP="007B18B7">
            <w:pPr>
              <w:rPr>
                <w:b/>
                <w:sz w:val="24"/>
                <w:szCs w:val="24"/>
              </w:rPr>
            </w:pPr>
            <w:r w:rsidRPr="007B18B7">
              <w:rPr>
                <w:b/>
                <w:sz w:val="24"/>
                <w:szCs w:val="24"/>
              </w:rPr>
              <w:t>STUDIA I STOPNIA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742916" w:rsidRDefault="007B18B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III</w:t>
            </w:r>
            <w:r w:rsidR="008A4601">
              <w:rPr>
                <w:b/>
                <w:sz w:val="24"/>
                <w:szCs w:val="24"/>
              </w:rPr>
              <w:t>/6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338C0" w:rsidRDefault="007B18B7"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>WYBIERALNY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C32F9B" w:rsidRPr="00742916" w:rsidRDefault="007338C0">
            <w:pPr>
              <w:rPr>
                <w:b/>
                <w:sz w:val="24"/>
                <w:szCs w:val="24"/>
              </w:rPr>
            </w:pPr>
            <w:r w:rsidRPr="003F2319">
              <w:rPr>
                <w:b/>
                <w:sz w:val="22"/>
                <w:szCs w:val="22"/>
              </w:rPr>
              <w:t>POLSKI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 w:rsidTr="0074288E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BC37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</w:t>
            </w:r>
            <w:r w:rsidR="00E37580">
              <w:rPr>
                <w:sz w:val="24"/>
                <w:szCs w:val="24"/>
              </w:rPr>
              <w:t xml:space="preserve"> (godz.)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3D45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82131" w:rsidRPr="00DD7D7E" w:rsidTr="00135F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82131" w:rsidRPr="000D592D" w:rsidRDefault="00A72E71" w:rsidP="00EB38EF">
            <w:pPr>
              <w:snapToGrid w:val="0"/>
              <w:rPr>
                <w:b/>
                <w:sz w:val="22"/>
                <w:szCs w:val="22"/>
                <w:lang w:val="en-GB"/>
              </w:rPr>
            </w:pPr>
            <w:proofErr w:type="spellStart"/>
            <w:r w:rsidRPr="007D3386">
              <w:rPr>
                <w:b/>
                <w:sz w:val="22"/>
                <w:szCs w:val="22"/>
                <w:lang w:val="en-US"/>
              </w:rPr>
              <w:t>prof</w:t>
            </w:r>
            <w:proofErr w:type="spellEnd"/>
            <w:r w:rsidRPr="007D3386">
              <w:rPr>
                <w:b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7D3386">
              <w:rPr>
                <w:b/>
                <w:sz w:val="22"/>
                <w:szCs w:val="22"/>
                <w:lang w:val="en-US"/>
              </w:rPr>
              <w:t>dr</w:t>
            </w:r>
            <w:proofErr w:type="spellEnd"/>
            <w:r w:rsidRPr="007D3386">
              <w:rPr>
                <w:b/>
                <w:sz w:val="22"/>
                <w:szCs w:val="22"/>
                <w:lang w:val="en-US"/>
              </w:rPr>
              <w:t xml:space="preserve"> hab. </w:t>
            </w:r>
            <w:proofErr w:type="spellStart"/>
            <w:r w:rsidRPr="007D3386">
              <w:rPr>
                <w:b/>
                <w:sz w:val="22"/>
                <w:szCs w:val="22"/>
                <w:lang w:val="en-US"/>
              </w:rPr>
              <w:t>inż</w:t>
            </w:r>
            <w:proofErr w:type="spellEnd"/>
            <w:r w:rsidRPr="007D3386">
              <w:rPr>
                <w:b/>
                <w:sz w:val="22"/>
                <w:szCs w:val="22"/>
                <w:lang w:val="en-US"/>
              </w:rPr>
              <w:t xml:space="preserve">. Jan </w:t>
            </w:r>
            <w:proofErr w:type="spellStart"/>
            <w:r w:rsidRPr="007D3386">
              <w:rPr>
                <w:b/>
                <w:sz w:val="22"/>
                <w:szCs w:val="22"/>
                <w:lang w:val="en-US"/>
              </w:rPr>
              <w:t>Sikora</w:t>
            </w:r>
            <w:proofErr w:type="spellEnd"/>
          </w:p>
        </w:tc>
      </w:tr>
      <w:tr w:rsidR="00E82131" w:rsidRPr="00566644" w:rsidTr="00135FA2">
        <w:tc>
          <w:tcPr>
            <w:tcW w:w="2988" w:type="dxa"/>
            <w:vAlign w:val="center"/>
          </w:tcPr>
          <w:p w:rsidR="00E82131" w:rsidRPr="00B24EFD" w:rsidRDefault="00E8213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E82131" w:rsidRPr="00B24EFD" w:rsidRDefault="00E8213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E82131" w:rsidRDefault="00A72E71" w:rsidP="00EB38EF">
            <w:pPr>
              <w:snapToGrid w:val="0"/>
              <w:rPr>
                <w:b/>
                <w:bCs/>
                <w:sz w:val="22"/>
                <w:szCs w:val="22"/>
              </w:rPr>
            </w:pPr>
            <w:proofErr w:type="spellStart"/>
            <w:r w:rsidRPr="000D592D">
              <w:rPr>
                <w:b/>
                <w:sz w:val="22"/>
                <w:szCs w:val="22"/>
                <w:lang w:val="en-GB"/>
              </w:rPr>
              <w:t>prof</w:t>
            </w:r>
            <w:proofErr w:type="spellEnd"/>
            <w:r w:rsidRPr="000D592D">
              <w:rPr>
                <w:b/>
                <w:sz w:val="22"/>
                <w:szCs w:val="22"/>
                <w:lang w:val="en-GB"/>
              </w:rPr>
              <w:t xml:space="preserve">. </w:t>
            </w:r>
            <w:proofErr w:type="spellStart"/>
            <w:r w:rsidRPr="000D592D">
              <w:rPr>
                <w:b/>
                <w:sz w:val="22"/>
                <w:szCs w:val="22"/>
                <w:lang w:val="en-GB"/>
              </w:rPr>
              <w:t>dr</w:t>
            </w:r>
            <w:proofErr w:type="spellEnd"/>
            <w:r w:rsidRPr="000D592D">
              <w:rPr>
                <w:b/>
                <w:sz w:val="22"/>
                <w:szCs w:val="22"/>
                <w:lang w:val="en-GB"/>
              </w:rPr>
              <w:t xml:space="preserve"> hab. </w:t>
            </w:r>
            <w:proofErr w:type="spellStart"/>
            <w:r w:rsidRPr="000D592D">
              <w:rPr>
                <w:b/>
                <w:sz w:val="22"/>
                <w:szCs w:val="22"/>
                <w:lang w:val="en-GB"/>
              </w:rPr>
              <w:t>inż</w:t>
            </w:r>
            <w:proofErr w:type="spellEnd"/>
            <w:r w:rsidRPr="000D592D">
              <w:rPr>
                <w:b/>
                <w:sz w:val="22"/>
                <w:szCs w:val="22"/>
                <w:lang w:val="en-GB"/>
              </w:rPr>
              <w:t xml:space="preserve">. Jan </w:t>
            </w:r>
            <w:proofErr w:type="spellStart"/>
            <w:r w:rsidRPr="000D592D">
              <w:rPr>
                <w:b/>
                <w:sz w:val="22"/>
                <w:szCs w:val="22"/>
                <w:lang w:val="en-GB"/>
              </w:rPr>
              <w:t>Sikora</w:t>
            </w:r>
            <w:proofErr w:type="spellEnd"/>
            <w:r w:rsidRPr="000D592D">
              <w:rPr>
                <w:b/>
                <w:sz w:val="22"/>
                <w:szCs w:val="22"/>
                <w:lang w:val="en-GB"/>
              </w:rPr>
              <w:br/>
              <w:t xml:space="preserve">mgr </w:t>
            </w:r>
            <w:proofErr w:type="spellStart"/>
            <w:r w:rsidRPr="000D592D">
              <w:rPr>
                <w:b/>
                <w:sz w:val="22"/>
                <w:szCs w:val="22"/>
                <w:lang w:val="en-GB"/>
              </w:rPr>
              <w:t>inż</w:t>
            </w:r>
            <w:proofErr w:type="spellEnd"/>
            <w:r w:rsidRPr="000D592D">
              <w:rPr>
                <w:b/>
                <w:sz w:val="22"/>
                <w:szCs w:val="22"/>
                <w:lang w:val="en-GB"/>
              </w:rPr>
              <w:t xml:space="preserve">. </w:t>
            </w:r>
            <w:r w:rsidRPr="007D3386">
              <w:rPr>
                <w:b/>
                <w:sz w:val="22"/>
                <w:szCs w:val="22"/>
              </w:rPr>
              <w:t xml:space="preserve">Jacek Tomczak, mgr inż. Michał </w:t>
            </w:r>
            <w:proofErr w:type="spellStart"/>
            <w:r w:rsidRPr="007D3386">
              <w:rPr>
                <w:b/>
                <w:sz w:val="22"/>
                <w:szCs w:val="22"/>
              </w:rPr>
              <w:t>Staszkun</w:t>
            </w:r>
            <w:proofErr w:type="spellEnd"/>
          </w:p>
        </w:tc>
      </w:tr>
      <w:tr w:rsidR="00C06352" w:rsidRPr="00742916" w:rsidTr="00135FA2">
        <w:tc>
          <w:tcPr>
            <w:tcW w:w="2988" w:type="dxa"/>
            <w:vAlign w:val="center"/>
          </w:tcPr>
          <w:p w:rsidR="00C06352" w:rsidRPr="00742916" w:rsidRDefault="00C06352" w:rsidP="00975B3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</w:p>
        </w:tc>
        <w:tc>
          <w:tcPr>
            <w:tcW w:w="7020" w:type="dxa"/>
            <w:vAlign w:val="center"/>
          </w:tcPr>
          <w:p w:rsidR="00C06352" w:rsidRPr="00AE2F0F" w:rsidRDefault="00A72E71" w:rsidP="005A7217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Projekt przejściowy pozwala na wykorzystanie wiedzy i umiejętności nabytych w okresie dotychczasowych studiów - w ramach różnych przedmiotów – przy rozwiązywaniu zagadnienia inżynierskiego o charakterze konstrukcyjnym. Umożliwia doskonalenie umiejętności optymalizacji działań projektowych oraz umiejętności wykorzystania gotowych podzespołów i elementów maszyn. Projekt jest wykonywany w grupie kilkuosobowej.</w:t>
            </w:r>
          </w:p>
        </w:tc>
      </w:tr>
      <w:tr w:rsidR="00A72E71" w:rsidRPr="00742916" w:rsidTr="00135F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72E71" w:rsidRPr="00742916" w:rsidRDefault="00A72E71" w:rsidP="00603C9B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72E71" w:rsidRPr="007D3386" w:rsidRDefault="00A72E71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Znajomość podstawowych zagadnień z zakresu mechaniki, wytrzymałości materiałów, PKM I, II i III oraz materiałów konstrukcyjnych i podstawowych technik wytwarzania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C3779">
              <w:rPr>
                <w:b/>
                <w:sz w:val="24"/>
                <w:szCs w:val="24"/>
              </w:rPr>
              <w:t>UCZENIA SIĘ</w:t>
            </w:r>
          </w:p>
        </w:tc>
      </w:tr>
      <w:tr w:rsidR="00C32F9B" w:rsidRPr="00742916" w:rsidTr="00590C1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590C17" w:rsidRDefault="00C32F9B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Nr</w:t>
            </w:r>
            <w:r w:rsidR="00590C17" w:rsidRPr="00590C17">
              <w:rPr>
                <w:sz w:val="22"/>
                <w:szCs w:val="22"/>
              </w:rPr>
              <w:t xml:space="preserve">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 w:rsidP="00BC37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C3779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301A" w:rsidRDefault="00590C17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</w:t>
            </w:r>
            <w:r w:rsidR="00E37580" w:rsidRPr="00590C17">
              <w:rPr>
                <w:sz w:val="22"/>
                <w:szCs w:val="22"/>
              </w:rPr>
              <w:t>kierunkow</w:t>
            </w:r>
            <w:r w:rsidRPr="00590C17">
              <w:rPr>
                <w:sz w:val="22"/>
                <w:szCs w:val="22"/>
              </w:rPr>
              <w:t>ego</w:t>
            </w:r>
            <w:r w:rsidR="00E37580" w:rsidRPr="00590C17">
              <w:rPr>
                <w:sz w:val="22"/>
                <w:szCs w:val="22"/>
              </w:rPr>
              <w:t xml:space="preserve"> </w:t>
            </w:r>
            <w:r w:rsidR="00C32F9B" w:rsidRPr="00590C17">
              <w:rPr>
                <w:sz w:val="22"/>
                <w:szCs w:val="22"/>
              </w:rPr>
              <w:t>efekt</w:t>
            </w:r>
            <w:r w:rsidRPr="00590C17">
              <w:rPr>
                <w:sz w:val="22"/>
                <w:szCs w:val="22"/>
              </w:rPr>
              <w:t>u</w:t>
            </w:r>
            <w:r w:rsidR="00C32F9B" w:rsidRPr="00590C17">
              <w:rPr>
                <w:sz w:val="22"/>
                <w:szCs w:val="22"/>
              </w:rPr>
              <w:t xml:space="preserve"> </w:t>
            </w:r>
          </w:p>
          <w:p w:rsidR="00C32F9B" w:rsidRPr="00590C17" w:rsidRDefault="00E37580" w:rsidP="00590C1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E71" w:rsidRPr="00DD7D7E" w:rsidRDefault="00426120" w:rsidP="00C50821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Uzupełnia</w:t>
            </w:r>
            <w:r w:rsidR="00A72E71" w:rsidRPr="00DD7D7E">
              <w:rPr>
                <w:sz w:val="22"/>
                <w:szCs w:val="22"/>
              </w:rPr>
              <w:t xml:space="preserve"> wiedzę o wybranych maszynach i urządzeniach mechanicznych realizujących funkcje określone w założeniach projektu przejściowego, zna i rozumie zasady ich funkcjonowania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_W10</w:t>
            </w:r>
          </w:p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_W13</w:t>
            </w:r>
          </w:p>
          <w:p w:rsidR="00426120" w:rsidRPr="00DD7D7E" w:rsidRDefault="00426120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_U03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E71" w:rsidRPr="00DD7D7E" w:rsidRDefault="00A72E71" w:rsidP="00C50821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konstruować wybrane podzespoły maszyn i urządzeń mechanicznych, optymalizować ich cechy i parametry konstrukcyjne oraz kreować nowe nietypowe rozwiązania konstrukcyjne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_U13</w:t>
            </w:r>
          </w:p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_U14</w:t>
            </w:r>
          </w:p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_U19</w:t>
            </w:r>
          </w:p>
          <w:p w:rsidR="00A72E71" w:rsidRPr="00DD7D7E" w:rsidRDefault="00A72E71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_K0</w:t>
            </w:r>
            <w:r w:rsidR="009335A3">
              <w:rPr>
                <w:sz w:val="22"/>
                <w:szCs w:val="22"/>
              </w:rPr>
              <w:t>4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E71" w:rsidRPr="00DD7D7E" w:rsidRDefault="00A72E71" w:rsidP="00C50821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dobrać napęd maszyny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A72E71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_U16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E71" w:rsidRPr="00DD7D7E" w:rsidRDefault="00A72E71" w:rsidP="00C50821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uzupełnić wiedzę w zakresie niezbędnym do realizacji zadania projektowego, wykorzystać  informacje pozyskane z literatury, kontaktów personalnych oraz z zasobów Internetu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_U01</w:t>
            </w:r>
          </w:p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_U05</w:t>
            </w:r>
          </w:p>
          <w:p w:rsidR="00A72E71" w:rsidRPr="00DD7D7E" w:rsidRDefault="00A72E71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_K01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72E71" w:rsidRPr="00DD7D7E" w:rsidRDefault="00A72E71" w:rsidP="00C50821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zaplanować cykl projektowy, pracować w zespole spełniając w nim różne funkcje, w tym również kierownicze, organizować i nadzorować pracę grupy, wyznaczać priorytety działań zapewniających realizację zadania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0559EC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_U23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2E71" w:rsidRPr="007D3386" w:rsidRDefault="00A72E71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Przy podejmowaniu decyzji inżynierskich uwzględnia ich pozatechniczne skutki – w szczególności w aspekcie proekologicznym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7D3386" w:rsidRDefault="00A72E71" w:rsidP="00C50821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7D3386">
              <w:rPr>
                <w:sz w:val="22"/>
                <w:szCs w:val="22"/>
              </w:rPr>
              <w:t>_U07</w:t>
            </w:r>
          </w:p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7D3386">
              <w:rPr>
                <w:sz w:val="22"/>
                <w:szCs w:val="22"/>
              </w:rPr>
              <w:t>_K02</w:t>
            </w:r>
          </w:p>
        </w:tc>
      </w:tr>
      <w:tr w:rsidR="00A72E71" w:rsidRPr="00742916" w:rsidTr="00C5082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72E71" w:rsidRPr="007D3386" w:rsidRDefault="00A72E71" w:rsidP="009335A3">
            <w:pPr>
              <w:jc w:val="center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72E71" w:rsidRPr="00DD7D7E" w:rsidRDefault="00A72E71" w:rsidP="00C50821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dokonać wstępnej analizy ekonomicznej podejmowanych decyzji inżynierskich oraz oszacować koszt zaprojektowanej maszyny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2E71" w:rsidRPr="00DD7D7E" w:rsidRDefault="00A72E71" w:rsidP="00C50821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_U09</w:t>
            </w:r>
          </w:p>
          <w:p w:rsidR="00A72E71" w:rsidRPr="00DD7D7E" w:rsidRDefault="00A72E71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_U20</w:t>
            </w:r>
          </w:p>
        </w:tc>
      </w:tr>
      <w:tr w:rsidR="0094241A" w:rsidRPr="00742916" w:rsidTr="009335A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4241A" w:rsidRPr="007D3386" w:rsidRDefault="0094241A" w:rsidP="009335A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4241A" w:rsidRPr="00DD7D7E" w:rsidRDefault="0094241A" w:rsidP="009335A3">
            <w:pPr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Potrafi przygotować materiały promujące wyrób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35A3" w:rsidRDefault="009335A3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>
              <w:rPr>
                <w:sz w:val="22"/>
                <w:szCs w:val="22"/>
              </w:rPr>
              <w:t>M_U24</w:t>
            </w:r>
          </w:p>
          <w:p w:rsidR="0094241A" w:rsidRPr="00DD7D7E" w:rsidRDefault="0094241A" w:rsidP="009335A3">
            <w:pPr>
              <w:jc w:val="center"/>
              <w:rPr>
                <w:sz w:val="22"/>
                <w:szCs w:val="22"/>
              </w:rPr>
            </w:pPr>
            <w:r w:rsidRPr="00DD7D7E">
              <w:rPr>
                <w:sz w:val="22"/>
                <w:szCs w:val="22"/>
              </w:rPr>
              <w:t>K1</w:t>
            </w:r>
            <w:r w:rsidR="009335A3">
              <w:rPr>
                <w:sz w:val="22"/>
                <w:szCs w:val="22"/>
              </w:rPr>
              <w:t>M</w:t>
            </w:r>
            <w:r w:rsidRPr="00DD7D7E">
              <w:rPr>
                <w:sz w:val="22"/>
                <w:szCs w:val="22"/>
              </w:rPr>
              <w:t>_K05</w:t>
            </w:r>
          </w:p>
        </w:tc>
      </w:tr>
    </w:tbl>
    <w:p w:rsidR="0006163B" w:rsidRDefault="0006163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71EF2" w:rsidRPr="00742916" w:rsidTr="006F7A67">
        <w:tc>
          <w:tcPr>
            <w:tcW w:w="10008" w:type="dxa"/>
            <w:vAlign w:val="center"/>
          </w:tcPr>
          <w:p w:rsidR="00B71EF2" w:rsidRPr="00742916" w:rsidRDefault="00B71EF2" w:rsidP="006F7A6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B71EF2" w:rsidRPr="00742916" w:rsidTr="006F7A67">
        <w:tc>
          <w:tcPr>
            <w:tcW w:w="10008" w:type="dxa"/>
            <w:shd w:val="pct15" w:color="auto" w:fill="FFFFFF"/>
          </w:tcPr>
          <w:p w:rsidR="00B71EF2" w:rsidRPr="00742916" w:rsidRDefault="003D45E7" w:rsidP="006F7A67">
            <w:pPr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Projekt</w:t>
            </w:r>
          </w:p>
        </w:tc>
      </w:tr>
      <w:tr w:rsidR="00B71EF2" w:rsidRPr="00742916" w:rsidTr="006F7A67">
        <w:tc>
          <w:tcPr>
            <w:tcW w:w="10008" w:type="dxa"/>
          </w:tcPr>
          <w:p w:rsidR="00B71EF2" w:rsidRPr="00AE38E8" w:rsidRDefault="00A72E71" w:rsidP="00A72E7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Studenci, w grupie 2-3 osobowej, wykonują pracę projektową konstrukcyjną zgodnie z wybranym tematem. Grupa wyłania kierownika zespołu, który rozdziela zadania i nadzoruje pracę. W pierwszym etapie Studenci dobierają lub uzupełniają założenia projektowe, wykonują opracowanie koncepcyjne, wybierają optymalną wersję rozwiązania, optymalizują główne cechy i parametry konstrukcyjne oraz  wykonują obliczenia charakterystyczne dla projektu wstępnego. Następnie konstruują maszynę (urządzenie), przeprowadzają sprawdzające obliczenia wytrzymałościowe wybranych węzłów i wykonują dokumentację konstrukcyjną. Szacują przybliżony koszt maszyny oraz przygotowują ulotkę reklamująca opracowany wytwór.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7B18B7" w:rsidRPr="00DD7D7E" w:rsidTr="007B18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7B18B7" w:rsidRPr="00742916" w:rsidRDefault="007B18B7" w:rsidP="00DD31B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7B18B7" w:rsidRPr="007D3386" w:rsidRDefault="007B18B7" w:rsidP="00C50821">
            <w:pPr>
              <w:rPr>
                <w:sz w:val="22"/>
                <w:szCs w:val="22"/>
              </w:rPr>
            </w:pPr>
            <w:proofErr w:type="spellStart"/>
            <w:r w:rsidRPr="007D3386">
              <w:rPr>
                <w:sz w:val="22"/>
                <w:szCs w:val="22"/>
              </w:rPr>
              <w:t>Dziama</w:t>
            </w:r>
            <w:proofErr w:type="spellEnd"/>
            <w:r w:rsidRPr="007D3386">
              <w:rPr>
                <w:sz w:val="22"/>
                <w:szCs w:val="22"/>
              </w:rPr>
              <w:t xml:space="preserve"> A.: Metodyka konstruowania maszyn, PWN, Warszawa 1985</w:t>
            </w:r>
          </w:p>
          <w:p w:rsidR="007B18B7" w:rsidRPr="000D592D" w:rsidRDefault="007B18B7" w:rsidP="00C50821">
            <w:pPr>
              <w:rPr>
                <w:sz w:val="22"/>
                <w:szCs w:val="22"/>
                <w:lang w:val="en-GB"/>
              </w:rPr>
            </w:pPr>
            <w:r w:rsidRPr="000D592D">
              <w:rPr>
                <w:sz w:val="22"/>
                <w:szCs w:val="22"/>
                <w:lang w:val="en-GB"/>
              </w:rPr>
              <w:t xml:space="preserve">Wilson C.E.: Computer Integrated Machine Design, Prentice-Hall International 1997. </w:t>
            </w:r>
          </w:p>
        </w:tc>
      </w:tr>
      <w:tr w:rsidR="007B18B7" w:rsidRPr="00742916" w:rsidTr="007B18B7">
        <w:tc>
          <w:tcPr>
            <w:tcW w:w="2660" w:type="dxa"/>
          </w:tcPr>
          <w:p w:rsidR="007B18B7" w:rsidRPr="00742916" w:rsidRDefault="007B18B7" w:rsidP="00DD31B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B18B7" w:rsidRPr="007D3386" w:rsidRDefault="007B18B7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Podawana przez prowadzącego do każdego tematu, odpowiednio do etapu wykonywania projektu.</w:t>
            </w:r>
          </w:p>
          <w:p w:rsidR="007B18B7" w:rsidRPr="007D3386" w:rsidRDefault="007B18B7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 xml:space="preserve">Materiały z </w:t>
            </w:r>
            <w:proofErr w:type="spellStart"/>
            <w:r w:rsidRPr="007D3386">
              <w:rPr>
                <w:sz w:val="22"/>
                <w:szCs w:val="22"/>
              </w:rPr>
              <w:t>internetu</w:t>
            </w:r>
            <w:proofErr w:type="spellEnd"/>
            <w:r w:rsidRPr="007D3386">
              <w:rPr>
                <w:sz w:val="22"/>
                <w:szCs w:val="22"/>
              </w:rPr>
              <w:t xml:space="preserve"> powiązane z tematem zadania projektowego – wyszukane przez wykonawców pracy przejściowej</w:t>
            </w:r>
          </w:p>
        </w:tc>
      </w:tr>
      <w:tr w:rsidR="007B18B7" w:rsidRPr="00742916" w:rsidTr="007B18B7">
        <w:tc>
          <w:tcPr>
            <w:tcW w:w="2660" w:type="dxa"/>
          </w:tcPr>
          <w:p w:rsidR="007B18B7" w:rsidRPr="00BC3779" w:rsidRDefault="007B18B7" w:rsidP="00DD31B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7B18B7" w:rsidRPr="00826368" w:rsidRDefault="007B18B7" w:rsidP="009F0F25">
            <w:pPr>
              <w:spacing w:before="120"/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Zajęcia projektowe, praca w zespołach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74288E" w:rsidTr="00BA40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74288E" w:rsidRDefault="00BC3779" w:rsidP="00BC37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90C17" w:rsidRDefault="00590C17" w:rsidP="00590C17">
            <w:pPr>
              <w:jc w:val="center"/>
              <w:rPr>
                <w:sz w:val="18"/>
                <w:szCs w:val="18"/>
              </w:rPr>
            </w:pPr>
          </w:p>
          <w:p w:rsidR="0074288E" w:rsidRDefault="0074288E" w:rsidP="00590C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Nr efektu </w:t>
            </w:r>
            <w:r w:rsidR="00BC3779">
              <w:rPr>
                <w:sz w:val="18"/>
                <w:szCs w:val="18"/>
              </w:rPr>
              <w:t>uczenia się/grupy efektów</w:t>
            </w:r>
            <w:r>
              <w:rPr>
                <w:sz w:val="18"/>
                <w:szCs w:val="18"/>
              </w:rPr>
              <w:br/>
            </w:r>
          </w:p>
        </w:tc>
      </w:tr>
      <w:tr w:rsidR="004E0628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E0628" w:rsidRPr="007D3386" w:rsidRDefault="004E0628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Bieżąca ocena postępu prac i aktywności studentów przy rozwiązywaniu kolejnych zadań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E0628" w:rsidRPr="007D3386" w:rsidRDefault="004E0628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01, 02, 03, 04, 05, 06</w:t>
            </w:r>
          </w:p>
        </w:tc>
      </w:tr>
      <w:tr w:rsidR="004E0628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E0628" w:rsidRPr="007D3386" w:rsidRDefault="004E0628" w:rsidP="00C50821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Wykonanie projektu w podanym zakresie i terminie i jego obrona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E0628" w:rsidRPr="007D3386" w:rsidRDefault="00A3122F" w:rsidP="00C508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06,07</w:t>
            </w:r>
            <w:r w:rsidR="0094241A">
              <w:rPr>
                <w:sz w:val="22"/>
                <w:szCs w:val="22"/>
              </w:rPr>
              <w:t>,08</w:t>
            </w:r>
          </w:p>
        </w:tc>
      </w:tr>
      <w:tr w:rsidR="004E0628" w:rsidTr="00EB38E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E0628" w:rsidRPr="00814E31" w:rsidRDefault="004E0628" w:rsidP="00065F36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E0628" w:rsidRPr="00814E31" w:rsidRDefault="004E0628" w:rsidP="00065F36">
            <w:pPr>
              <w:rPr>
                <w:sz w:val="22"/>
                <w:szCs w:val="22"/>
              </w:rPr>
            </w:pPr>
          </w:p>
        </w:tc>
      </w:tr>
      <w:tr w:rsidR="004E0628" w:rsidTr="00603C9B">
        <w:tc>
          <w:tcPr>
            <w:tcW w:w="2660" w:type="dxa"/>
            <w:tcBorders>
              <w:bottom w:val="single" w:sz="12" w:space="0" w:color="auto"/>
            </w:tcBorders>
          </w:tcPr>
          <w:p w:rsidR="004E0628" w:rsidRPr="00826368" w:rsidRDefault="004E0628" w:rsidP="00603C9B">
            <w:pPr>
              <w:rPr>
                <w:rFonts w:ascii="Arial Narrow" w:hAnsi="Arial Narrow"/>
                <w:sz w:val="22"/>
                <w:szCs w:val="22"/>
              </w:rPr>
            </w:pPr>
            <w:r w:rsidRPr="0082636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E0628" w:rsidRPr="00826368" w:rsidRDefault="004E0628" w:rsidP="009F4B63">
            <w:pPr>
              <w:rPr>
                <w:sz w:val="22"/>
                <w:szCs w:val="22"/>
              </w:rPr>
            </w:pPr>
            <w:r w:rsidRPr="007D3386">
              <w:rPr>
                <w:sz w:val="22"/>
                <w:szCs w:val="22"/>
              </w:rPr>
              <w:t>Wykonanie projektu i jego obrona. Aktywny  udział we wszystkich zajęciach potwierdzony postępującą realizacją zadania projektowego.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32F9B" w:rsidRPr="00742916" w:rsidTr="0074288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32F9B" w:rsidRPr="008D4BE7" w:rsidRDefault="00C32F9B">
            <w:pPr>
              <w:jc w:val="center"/>
              <w:rPr>
                <w:b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8D4BE7" w:rsidRDefault="00C32F9B">
            <w:pPr>
              <w:jc w:val="center"/>
              <w:rPr>
                <w:b/>
                <w:color w:val="FF0000"/>
              </w:rPr>
            </w:pPr>
          </w:p>
        </w:tc>
      </w:tr>
      <w:tr w:rsidR="00875BA8" w:rsidRPr="00742916" w:rsidTr="00603C9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603C9B" w:rsidRDefault="00603C9B" w:rsidP="00603C9B">
            <w:pPr>
              <w:jc w:val="center"/>
              <w:rPr>
                <w:sz w:val="24"/>
                <w:szCs w:val="24"/>
              </w:rPr>
            </w:pPr>
          </w:p>
          <w:p w:rsidR="00875BA8" w:rsidRPr="00742916" w:rsidRDefault="00875BA8" w:rsidP="0060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75BA8" w:rsidRPr="00742916" w:rsidRDefault="00875BA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  <w:vMerge/>
          </w:tcPr>
          <w:p w:rsidR="00875BA8" w:rsidRPr="00742916" w:rsidRDefault="00875BA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75BA8" w:rsidRPr="00BC3779" w:rsidRDefault="00BC37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75BA8" w:rsidRPr="00BC3779" w:rsidRDefault="00BC37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75BA8" w:rsidRPr="00742916" w:rsidRDefault="00DD7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DD7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75BA8" w:rsidRPr="00742916" w:rsidTr="00603C9B">
        <w:trPr>
          <w:trHeight w:val="262"/>
        </w:trPr>
        <w:tc>
          <w:tcPr>
            <w:tcW w:w="5070" w:type="dxa"/>
          </w:tcPr>
          <w:p w:rsidR="00875BA8" w:rsidRPr="00742916" w:rsidRDefault="00875BA8" w:rsidP="00E37580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75BA8" w:rsidRPr="00742916" w:rsidRDefault="00DD7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875BA8" w:rsidRPr="00742916" w:rsidRDefault="00DD7D7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DD7D7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</w:t>
            </w:r>
            <w:r w:rsidR="00DD7D7E">
              <w:rPr>
                <w:sz w:val="24"/>
                <w:szCs w:val="24"/>
              </w:rPr>
              <w:t>projektowych</w:t>
            </w:r>
          </w:p>
        </w:tc>
        <w:tc>
          <w:tcPr>
            <w:tcW w:w="2126" w:type="dxa"/>
            <w:vAlign w:val="center"/>
          </w:tcPr>
          <w:p w:rsidR="001F162D" w:rsidRPr="007B18B7" w:rsidRDefault="009F0F25" w:rsidP="00826368">
            <w:pPr>
              <w:jc w:val="center"/>
              <w:rPr>
                <w:b/>
                <w:sz w:val="24"/>
                <w:szCs w:val="24"/>
              </w:rPr>
            </w:pPr>
            <w:r w:rsidRPr="007B18B7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1F162D" w:rsidRPr="00826368" w:rsidRDefault="007B18B7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1F162D" w:rsidRPr="00826368" w:rsidRDefault="001F162D" w:rsidP="0082636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1F162D" w:rsidRPr="00826368" w:rsidRDefault="001F162D" w:rsidP="00826368">
            <w:pPr>
              <w:jc w:val="center"/>
              <w:rPr>
                <w:sz w:val="24"/>
                <w:szCs w:val="24"/>
              </w:rPr>
            </w:pP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CE7F0B" w:rsidP="00CE7F0B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Przygotowanie projektu</w:t>
            </w:r>
            <w:r w:rsidR="001F162D"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1F162D" w:rsidRPr="00826368" w:rsidRDefault="00CE7F0B" w:rsidP="00CE7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812" w:type="dxa"/>
            <w:vAlign w:val="center"/>
          </w:tcPr>
          <w:p w:rsidR="001F162D" w:rsidRPr="00826368" w:rsidRDefault="00CE7F0B" w:rsidP="00CE7F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1F162D" w:rsidRPr="00826368" w:rsidRDefault="00DD7D7E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DD7D7E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1F162D" w:rsidRPr="00826368" w:rsidRDefault="00CE7F0B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1F162D" w:rsidRPr="00826368" w:rsidRDefault="00CE7F0B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F162D" w:rsidRPr="00742916" w:rsidTr="00826368">
        <w:trPr>
          <w:trHeight w:val="262"/>
        </w:trPr>
        <w:tc>
          <w:tcPr>
            <w:tcW w:w="5070" w:type="dxa"/>
          </w:tcPr>
          <w:p w:rsidR="001F162D" w:rsidRPr="00742916" w:rsidRDefault="001F162D" w:rsidP="00603C9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1F162D" w:rsidRPr="00826368" w:rsidRDefault="00DD7D7E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  <w:vAlign w:val="center"/>
          </w:tcPr>
          <w:p w:rsidR="001F162D" w:rsidRPr="00826368" w:rsidRDefault="00DD7D7E" w:rsidP="0082636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26368" w:rsidRPr="00742916" w:rsidTr="00826368">
        <w:trPr>
          <w:trHeight w:val="262"/>
        </w:trPr>
        <w:tc>
          <w:tcPr>
            <w:tcW w:w="5070" w:type="dxa"/>
          </w:tcPr>
          <w:p w:rsidR="00826368" w:rsidRPr="00742916" w:rsidRDefault="00826368" w:rsidP="00603C9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826368" w:rsidRPr="00826368" w:rsidRDefault="009F0F25" w:rsidP="00CE7F0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CE7F0B">
              <w:rPr>
                <w:b/>
                <w:sz w:val="24"/>
                <w:szCs w:val="24"/>
              </w:rPr>
              <w:t>25</w:t>
            </w:r>
          </w:p>
        </w:tc>
        <w:tc>
          <w:tcPr>
            <w:tcW w:w="2812" w:type="dxa"/>
            <w:vAlign w:val="center"/>
          </w:tcPr>
          <w:p w:rsidR="00826368" w:rsidRPr="00CE7F0B" w:rsidRDefault="007B18B7" w:rsidP="00CE7F0B">
            <w:pPr>
              <w:jc w:val="center"/>
              <w:rPr>
                <w:b/>
                <w:sz w:val="24"/>
                <w:szCs w:val="24"/>
              </w:rPr>
            </w:pPr>
            <w:r w:rsidRPr="00CE7F0B">
              <w:rPr>
                <w:b/>
                <w:sz w:val="24"/>
                <w:szCs w:val="24"/>
              </w:rPr>
              <w:t>1</w:t>
            </w:r>
            <w:r w:rsidR="00CE7F0B" w:rsidRPr="00CE7F0B">
              <w:rPr>
                <w:b/>
                <w:sz w:val="24"/>
                <w:szCs w:val="24"/>
              </w:rPr>
              <w:t>25</w:t>
            </w:r>
          </w:p>
        </w:tc>
      </w:tr>
      <w:tr w:rsidR="00826368" w:rsidRPr="00742916" w:rsidTr="00CE7F0B">
        <w:trPr>
          <w:trHeight w:val="236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3D45E7" w:rsidP="00CE7F0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26368" w:rsidRPr="00742916" w:rsidTr="00CE7F0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C75B65" w:rsidRDefault="00826368" w:rsidP="00603C9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26368" w:rsidRPr="00826368" w:rsidRDefault="007B18B7" w:rsidP="00CE7F0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826368" w:rsidRPr="00742916" w:rsidTr="00CE7F0B">
        <w:trPr>
          <w:trHeight w:val="262"/>
        </w:trPr>
        <w:tc>
          <w:tcPr>
            <w:tcW w:w="5070" w:type="dxa"/>
            <w:shd w:val="clear" w:color="auto" w:fill="C0C0C0"/>
          </w:tcPr>
          <w:p w:rsidR="00826368" w:rsidRPr="00742916" w:rsidRDefault="00826368" w:rsidP="00603C9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0F25" w:rsidRPr="009F0F25" w:rsidRDefault="009F0F25" w:rsidP="00CE7F0B">
            <w:pPr>
              <w:spacing w:after="60"/>
              <w:jc w:val="center"/>
              <w:rPr>
                <w:b/>
                <w:sz w:val="24"/>
                <w:szCs w:val="24"/>
              </w:rPr>
            </w:pPr>
            <w:r w:rsidRPr="009F0F25">
              <w:rPr>
                <w:b/>
                <w:sz w:val="24"/>
                <w:szCs w:val="24"/>
              </w:rPr>
              <w:t>1,</w:t>
            </w:r>
            <w:r w:rsidR="00CE7F0B">
              <w:rPr>
                <w:b/>
                <w:sz w:val="24"/>
                <w:szCs w:val="24"/>
              </w:rPr>
              <w:t>3</w:t>
            </w:r>
          </w:p>
        </w:tc>
      </w:tr>
    </w:tbl>
    <w:p w:rsidR="00FA3533" w:rsidRPr="00FA3533" w:rsidRDefault="00FA3533" w:rsidP="008D4BE7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3E3456">
      <w:headerReference w:type="default" r:id="rId8"/>
      <w:footerReference w:type="even" r:id="rId9"/>
      <w:footerReference w:type="default" r:id="rId10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437" w:rsidRDefault="00AD2437">
      <w:r>
        <w:separator/>
      </w:r>
    </w:p>
  </w:endnote>
  <w:endnote w:type="continuationSeparator" w:id="0">
    <w:p w:rsidR="00AD2437" w:rsidRDefault="00AD24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A109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7B18B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t xml:space="preserve">C.19 - </w:t>
    </w:r>
    <w:r w:rsidR="00A109CF">
      <w:rPr>
        <w:rStyle w:val="Numerstrony"/>
      </w:rPr>
      <w:fldChar w:fldCharType="begin"/>
    </w:r>
    <w:r w:rsidR="002D0C87">
      <w:rPr>
        <w:rStyle w:val="Numerstrony"/>
      </w:rPr>
      <w:instrText xml:space="preserve">PAGE  </w:instrText>
    </w:r>
    <w:r w:rsidR="00A109CF">
      <w:rPr>
        <w:rStyle w:val="Numerstrony"/>
      </w:rPr>
      <w:fldChar w:fldCharType="separate"/>
    </w:r>
    <w:r w:rsidR="00CE7F0B">
      <w:rPr>
        <w:rStyle w:val="Numerstrony"/>
        <w:noProof/>
      </w:rPr>
      <w:t>3</w:t>
    </w:r>
    <w:r w:rsidR="00A109CF">
      <w:rPr>
        <w:rStyle w:val="Numerstrony"/>
      </w:rPr>
      <w:fldChar w:fldCharType="end"/>
    </w:r>
  </w:p>
  <w:p w:rsidR="002D0C87" w:rsidRDefault="002D0C87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437" w:rsidRDefault="00AD2437">
      <w:r>
        <w:separator/>
      </w:r>
    </w:p>
  </w:footnote>
  <w:footnote w:type="continuationSeparator" w:id="0">
    <w:p w:rsidR="00AD2437" w:rsidRDefault="00AD24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C87" w:rsidRDefault="002D0C87" w:rsidP="005B55FC">
    <w:pPr>
      <w:pStyle w:val="Tytu"/>
      <w:ind w:right="707"/>
      <w:jc w:val="right"/>
      <w:rPr>
        <w:b w:val="0"/>
        <w:i/>
        <w:sz w:val="20"/>
      </w:rPr>
    </w:pPr>
  </w:p>
  <w:p w:rsidR="002D0C87" w:rsidRPr="005B55FC" w:rsidRDefault="002D0C87" w:rsidP="005B55FC">
    <w:pPr>
      <w:pStyle w:val="Nagwek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04"/>
        </w:tabs>
        <w:ind w:left="1004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  <w:rPr>
        <w:b w:val="0"/>
        <w:bCs w:val="0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  <w:rPr>
        <w:b w:val="0"/>
        <w:bCs w:val="0"/>
      </w:rPr>
    </w:lvl>
  </w:abstractNum>
  <w:abstractNum w:abstractNumId="3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19343D"/>
    <w:multiLevelType w:val="hybridMultilevel"/>
    <w:tmpl w:val="9E385D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230043"/>
    <w:multiLevelType w:val="hybridMultilevel"/>
    <w:tmpl w:val="A60A501E"/>
    <w:lvl w:ilvl="0" w:tplc="248E9D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B44833"/>
    <w:multiLevelType w:val="hybridMultilevel"/>
    <w:tmpl w:val="1CCE63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6328D7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2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6">
    <w:nsid w:val="29282559"/>
    <w:multiLevelType w:val="hybridMultilevel"/>
    <w:tmpl w:val="B6D0BDC0"/>
    <w:lvl w:ilvl="0" w:tplc="F0F6C34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>
    <w:nsid w:val="50F87C58"/>
    <w:multiLevelType w:val="hybridMultilevel"/>
    <w:tmpl w:val="26EC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2705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2BC1CC1"/>
    <w:multiLevelType w:val="hybridMultilevel"/>
    <w:tmpl w:val="BFA4A2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6EA035A6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>
    <w:nsid w:val="725F711F"/>
    <w:multiLevelType w:val="hybridMultilevel"/>
    <w:tmpl w:val="763A0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1">
    <w:nsid w:val="77D2066E"/>
    <w:multiLevelType w:val="hybridMultilevel"/>
    <w:tmpl w:val="F550AD2E"/>
    <w:lvl w:ilvl="0" w:tplc="281E64D2">
      <w:start w:val="1"/>
      <w:numFmt w:val="upperRoman"/>
      <w:lvlText w:val="%1."/>
      <w:lvlJc w:val="left"/>
      <w:pPr>
        <w:ind w:left="1080" w:hanging="72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C40ECD"/>
    <w:multiLevelType w:val="hybridMultilevel"/>
    <w:tmpl w:val="E76E0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1"/>
  </w:num>
  <w:num w:numId="4">
    <w:abstractNumId w:val="15"/>
  </w:num>
  <w:num w:numId="5">
    <w:abstractNumId w:val="16"/>
  </w:num>
  <w:num w:numId="6">
    <w:abstractNumId w:val="4"/>
  </w:num>
  <w:num w:numId="7">
    <w:abstractNumId w:val="23"/>
  </w:num>
  <w:num w:numId="8">
    <w:abstractNumId w:val="3"/>
  </w:num>
  <w:num w:numId="9">
    <w:abstractNumId w:val="21"/>
  </w:num>
  <w:num w:numId="10">
    <w:abstractNumId w:val="25"/>
  </w:num>
  <w:num w:numId="11">
    <w:abstractNumId w:val="18"/>
  </w:num>
  <w:num w:numId="12">
    <w:abstractNumId w:val="12"/>
  </w:num>
  <w:num w:numId="13">
    <w:abstractNumId w:val="17"/>
  </w:num>
  <w:num w:numId="14">
    <w:abstractNumId w:val="6"/>
  </w:num>
  <w:num w:numId="15">
    <w:abstractNumId w:val="24"/>
  </w:num>
  <w:num w:numId="16">
    <w:abstractNumId w:val="13"/>
  </w:num>
  <w:num w:numId="17">
    <w:abstractNumId w:val="30"/>
  </w:num>
  <w:num w:numId="18">
    <w:abstractNumId w:val="19"/>
  </w:num>
  <w:num w:numId="19">
    <w:abstractNumId w:val="27"/>
  </w:num>
  <w:num w:numId="20">
    <w:abstractNumId w:val="22"/>
  </w:num>
  <w:num w:numId="21">
    <w:abstractNumId w:val="26"/>
  </w:num>
  <w:num w:numId="22">
    <w:abstractNumId w:val="32"/>
  </w:num>
  <w:num w:numId="23">
    <w:abstractNumId w:val="31"/>
  </w:num>
  <w:num w:numId="24">
    <w:abstractNumId w:val="7"/>
  </w:num>
  <w:num w:numId="25">
    <w:abstractNumId w:val="8"/>
  </w:num>
  <w:num w:numId="26">
    <w:abstractNumId w:val="29"/>
  </w:num>
  <w:num w:numId="27">
    <w:abstractNumId w:val="5"/>
  </w:num>
  <w:num w:numId="28">
    <w:abstractNumId w:val="0"/>
  </w:num>
  <w:num w:numId="29">
    <w:abstractNumId w:val="1"/>
  </w:num>
  <w:num w:numId="30">
    <w:abstractNumId w:val="2"/>
  </w:num>
  <w:num w:numId="31">
    <w:abstractNumId w:val="28"/>
  </w:num>
  <w:num w:numId="32">
    <w:abstractNumId w:val="20"/>
  </w:num>
  <w:num w:numId="3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2916"/>
    <w:rsid w:val="00020FBD"/>
    <w:rsid w:val="00023546"/>
    <w:rsid w:val="00027D26"/>
    <w:rsid w:val="000559EC"/>
    <w:rsid w:val="0006163B"/>
    <w:rsid w:val="00065F36"/>
    <w:rsid w:val="00066EE2"/>
    <w:rsid w:val="000835C7"/>
    <w:rsid w:val="000A3507"/>
    <w:rsid w:val="000B25BB"/>
    <w:rsid w:val="000C081B"/>
    <w:rsid w:val="000D4057"/>
    <w:rsid w:val="000D592D"/>
    <w:rsid w:val="000D7AD6"/>
    <w:rsid w:val="000E3B43"/>
    <w:rsid w:val="0012462B"/>
    <w:rsid w:val="00126078"/>
    <w:rsid w:val="00135FA2"/>
    <w:rsid w:val="00162857"/>
    <w:rsid w:val="001909D4"/>
    <w:rsid w:val="001A784E"/>
    <w:rsid w:val="001B1FE8"/>
    <w:rsid w:val="001D49B2"/>
    <w:rsid w:val="001F162D"/>
    <w:rsid w:val="00233D27"/>
    <w:rsid w:val="00236976"/>
    <w:rsid w:val="00274050"/>
    <w:rsid w:val="00297312"/>
    <w:rsid w:val="002D0C87"/>
    <w:rsid w:val="002E45D7"/>
    <w:rsid w:val="002F0D95"/>
    <w:rsid w:val="002F491C"/>
    <w:rsid w:val="00335AFA"/>
    <w:rsid w:val="00337801"/>
    <w:rsid w:val="00354BCC"/>
    <w:rsid w:val="003556DB"/>
    <w:rsid w:val="00357460"/>
    <w:rsid w:val="00357FB3"/>
    <w:rsid w:val="00362DF1"/>
    <w:rsid w:val="003706AD"/>
    <w:rsid w:val="00372171"/>
    <w:rsid w:val="00372F2E"/>
    <w:rsid w:val="003818B9"/>
    <w:rsid w:val="00382453"/>
    <w:rsid w:val="003906F9"/>
    <w:rsid w:val="003C06DC"/>
    <w:rsid w:val="003D1073"/>
    <w:rsid w:val="003D45E7"/>
    <w:rsid w:val="003D4BA8"/>
    <w:rsid w:val="003D4C8D"/>
    <w:rsid w:val="003E1C41"/>
    <w:rsid w:val="003E3456"/>
    <w:rsid w:val="0041601A"/>
    <w:rsid w:val="004253A0"/>
    <w:rsid w:val="00426120"/>
    <w:rsid w:val="00437FC4"/>
    <w:rsid w:val="004479EE"/>
    <w:rsid w:val="00451254"/>
    <w:rsid w:val="004649F8"/>
    <w:rsid w:val="0047091E"/>
    <w:rsid w:val="004749E3"/>
    <w:rsid w:val="004A0D6A"/>
    <w:rsid w:val="004A1A66"/>
    <w:rsid w:val="004C3DEC"/>
    <w:rsid w:val="004D0365"/>
    <w:rsid w:val="004D5610"/>
    <w:rsid w:val="004D7F3F"/>
    <w:rsid w:val="004E0628"/>
    <w:rsid w:val="004E34C4"/>
    <w:rsid w:val="004E41CB"/>
    <w:rsid w:val="005239F7"/>
    <w:rsid w:val="00541657"/>
    <w:rsid w:val="00564E6C"/>
    <w:rsid w:val="00566644"/>
    <w:rsid w:val="00566675"/>
    <w:rsid w:val="00582309"/>
    <w:rsid w:val="00583100"/>
    <w:rsid w:val="00590C17"/>
    <w:rsid w:val="005A7217"/>
    <w:rsid w:val="005B5512"/>
    <w:rsid w:val="005B55FC"/>
    <w:rsid w:val="005C0DCE"/>
    <w:rsid w:val="005C4E40"/>
    <w:rsid w:val="005E7E13"/>
    <w:rsid w:val="00603C9B"/>
    <w:rsid w:val="00624FC8"/>
    <w:rsid w:val="00626A1C"/>
    <w:rsid w:val="00636829"/>
    <w:rsid w:val="00643C02"/>
    <w:rsid w:val="0067362B"/>
    <w:rsid w:val="006744E2"/>
    <w:rsid w:val="0067486A"/>
    <w:rsid w:val="0068523E"/>
    <w:rsid w:val="006B3C25"/>
    <w:rsid w:val="006C29F1"/>
    <w:rsid w:val="006C783F"/>
    <w:rsid w:val="006D5A65"/>
    <w:rsid w:val="006E76EE"/>
    <w:rsid w:val="006F5658"/>
    <w:rsid w:val="006F7A67"/>
    <w:rsid w:val="007044E8"/>
    <w:rsid w:val="007068B3"/>
    <w:rsid w:val="00724143"/>
    <w:rsid w:val="007338C0"/>
    <w:rsid w:val="00735A3D"/>
    <w:rsid w:val="0074288E"/>
    <w:rsid w:val="00742916"/>
    <w:rsid w:val="007B18B7"/>
    <w:rsid w:val="007C6CE2"/>
    <w:rsid w:val="007D2690"/>
    <w:rsid w:val="007D713E"/>
    <w:rsid w:val="007D73CE"/>
    <w:rsid w:val="0081326B"/>
    <w:rsid w:val="008134EB"/>
    <w:rsid w:val="00822A00"/>
    <w:rsid w:val="00826368"/>
    <w:rsid w:val="008265D6"/>
    <w:rsid w:val="0084052F"/>
    <w:rsid w:val="00844191"/>
    <w:rsid w:val="00847FAC"/>
    <w:rsid w:val="008568DD"/>
    <w:rsid w:val="00874850"/>
    <w:rsid w:val="00875BA8"/>
    <w:rsid w:val="008851E8"/>
    <w:rsid w:val="008A4601"/>
    <w:rsid w:val="008A4E92"/>
    <w:rsid w:val="008C319D"/>
    <w:rsid w:val="008D276C"/>
    <w:rsid w:val="008D4BE7"/>
    <w:rsid w:val="008E1547"/>
    <w:rsid w:val="008F17F6"/>
    <w:rsid w:val="00931F2E"/>
    <w:rsid w:val="009335A3"/>
    <w:rsid w:val="009335A8"/>
    <w:rsid w:val="0094241A"/>
    <w:rsid w:val="00975B3C"/>
    <w:rsid w:val="009926B8"/>
    <w:rsid w:val="009A792B"/>
    <w:rsid w:val="009E1D3D"/>
    <w:rsid w:val="009F0F25"/>
    <w:rsid w:val="009F4B63"/>
    <w:rsid w:val="00A109CF"/>
    <w:rsid w:val="00A229F0"/>
    <w:rsid w:val="00A22B43"/>
    <w:rsid w:val="00A262CC"/>
    <w:rsid w:val="00A275DB"/>
    <w:rsid w:val="00A3122F"/>
    <w:rsid w:val="00A43FC5"/>
    <w:rsid w:val="00A61205"/>
    <w:rsid w:val="00A637B0"/>
    <w:rsid w:val="00A65719"/>
    <w:rsid w:val="00A72E71"/>
    <w:rsid w:val="00A80859"/>
    <w:rsid w:val="00A83D6E"/>
    <w:rsid w:val="00A91A6C"/>
    <w:rsid w:val="00AA0D3C"/>
    <w:rsid w:val="00AB7FA5"/>
    <w:rsid w:val="00AC4022"/>
    <w:rsid w:val="00AD2437"/>
    <w:rsid w:val="00AE38E8"/>
    <w:rsid w:val="00AE397E"/>
    <w:rsid w:val="00AE545B"/>
    <w:rsid w:val="00B01E31"/>
    <w:rsid w:val="00B10EFB"/>
    <w:rsid w:val="00B2097B"/>
    <w:rsid w:val="00B240A7"/>
    <w:rsid w:val="00B24160"/>
    <w:rsid w:val="00B24EFD"/>
    <w:rsid w:val="00B71297"/>
    <w:rsid w:val="00B71EF2"/>
    <w:rsid w:val="00B80628"/>
    <w:rsid w:val="00BA4056"/>
    <w:rsid w:val="00BB3CCA"/>
    <w:rsid w:val="00BC3779"/>
    <w:rsid w:val="00BC540B"/>
    <w:rsid w:val="00BD6106"/>
    <w:rsid w:val="00BF0FC7"/>
    <w:rsid w:val="00C06352"/>
    <w:rsid w:val="00C22861"/>
    <w:rsid w:val="00C32F9B"/>
    <w:rsid w:val="00C50821"/>
    <w:rsid w:val="00C56DDB"/>
    <w:rsid w:val="00C66D8F"/>
    <w:rsid w:val="00C75B65"/>
    <w:rsid w:val="00C862C9"/>
    <w:rsid w:val="00CA52D6"/>
    <w:rsid w:val="00CC4125"/>
    <w:rsid w:val="00CD45FA"/>
    <w:rsid w:val="00CE7F0B"/>
    <w:rsid w:val="00CF14D5"/>
    <w:rsid w:val="00D01ECA"/>
    <w:rsid w:val="00D02DB8"/>
    <w:rsid w:val="00D13A0F"/>
    <w:rsid w:val="00D271AE"/>
    <w:rsid w:val="00D3301A"/>
    <w:rsid w:val="00D70C81"/>
    <w:rsid w:val="00D932AF"/>
    <w:rsid w:val="00DC3DDF"/>
    <w:rsid w:val="00DD31B5"/>
    <w:rsid w:val="00DD7D7E"/>
    <w:rsid w:val="00DF3C1F"/>
    <w:rsid w:val="00E01C16"/>
    <w:rsid w:val="00E03B05"/>
    <w:rsid w:val="00E118FB"/>
    <w:rsid w:val="00E253CA"/>
    <w:rsid w:val="00E26515"/>
    <w:rsid w:val="00E327A2"/>
    <w:rsid w:val="00E37580"/>
    <w:rsid w:val="00E47737"/>
    <w:rsid w:val="00E82131"/>
    <w:rsid w:val="00EA7E47"/>
    <w:rsid w:val="00EB38EF"/>
    <w:rsid w:val="00EC3BF1"/>
    <w:rsid w:val="00F047E1"/>
    <w:rsid w:val="00F14068"/>
    <w:rsid w:val="00F279DA"/>
    <w:rsid w:val="00F714F6"/>
    <w:rsid w:val="00F7237E"/>
    <w:rsid w:val="00F8125D"/>
    <w:rsid w:val="00F8564F"/>
    <w:rsid w:val="00F96866"/>
    <w:rsid w:val="00FA3533"/>
    <w:rsid w:val="00FD47D8"/>
    <w:rsid w:val="00FE50FB"/>
    <w:rsid w:val="00FF3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3456"/>
  </w:style>
  <w:style w:type="paragraph" w:styleId="Nagwek1">
    <w:name w:val="heading 1"/>
    <w:basedOn w:val="Normalny"/>
    <w:next w:val="Normalny"/>
    <w:link w:val="Nagwek1Znak"/>
    <w:qFormat/>
    <w:rsid w:val="003E34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3E345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3E3456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3E3456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3E3456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3E3456"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link w:val="Nagwek7Znak"/>
    <w:qFormat/>
    <w:rsid w:val="00C06352"/>
    <w:pPr>
      <w:keepNext/>
      <w:outlineLvl w:val="6"/>
    </w:pPr>
    <w:rPr>
      <w:rFonts w:ascii="Cambria" w:hAnsi="Cambr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E3456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link w:val="TekstpodstawowyZnak"/>
    <w:rsid w:val="003E3456"/>
    <w:rPr>
      <w:b/>
    </w:rPr>
  </w:style>
  <w:style w:type="paragraph" w:styleId="NormalnyWeb">
    <w:name w:val="Normal (Web)"/>
    <w:basedOn w:val="Normalny"/>
    <w:semiHidden/>
    <w:rsid w:val="003E3456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3E3456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3E3456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3E3456"/>
    <w:pPr>
      <w:jc w:val="center"/>
    </w:pPr>
    <w:rPr>
      <w:b/>
      <w:sz w:val="24"/>
    </w:rPr>
  </w:style>
  <w:style w:type="character" w:customStyle="1" w:styleId="TytuZnak">
    <w:name w:val="Tytuł Znak"/>
    <w:rsid w:val="003E3456"/>
    <w:rPr>
      <w:b/>
      <w:sz w:val="24"/>
    </w:rPr>
  </w:style>
  <w:style w:type="paragraph" w:styleId="Nagwek">
    <w:name w:val="header"/>
    <w:basedOn w:val="Normalny"/>
    <w:semiHidden/>
    <w:unhideWhenUsed/>
    <w:rsid w:val="003E345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3E3456"/>
  </w:style>
  <w:style w:type="paragraph" w:styleId="Stopka">
    <w:name w:val="footer"/>
    <w:basedOn w:val="Normalny"/>
    <w:semiHidden/>
    <w:unhideWhenUsed/>
    <w:rsid w:val="003E345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3E3456"/>
  </w:style>
  <w:style w:type="paragraph" w:styleId="Podtytu">
    <w:name w:val="Subtitle"/>
    <w:basedOn w:val="Normalny"/>
    <w:qFormat/>
    <w:rsid w:val="003E3456"/>
    <w:rPr>
      <w:b/>
    </w:rPr>
  </w:style>
  <w:style w:type="paragraph" w:styleId="Akapitzlist">
    <w:name w:val="List Paragraph"/>
    <w:basedOn w:val="Normalny"/>
    <w:uiPriority w:val="99"/>
    <w:qFormat/>
    <w:rsid w:val="003E3456"/>
    <w:pPr>
      <w:ind w:left="720"/>
      <w:contextualSpacing/>
    </w:pPr>
  </w:style>
  <w:style w:type="character" w:styleId="Numerstrony">
    <w:name w:val="page number"/>
    <w:basedOn w:val="Domylnaczcionkaakapitu"/>
    <w:semiHidden/>
    <w:rsid w:val="003E3456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24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link w:val="Nagwek1"/>
    <w:rsid w:val="006744E2"/>
    <w:rPr>
      <w:b/>
      <w:snapToGrid w:val="0"/>
      <w:sz w:val="24"/>
    </w:rPr>
  </w:style>
  <w:style w:type="character" w:styleId="Odwoaniedokomentarza">
    <w:name w:val="annotation reference"/>
    <w:uiPriority w:val="99"/>
    <w:semiHidden/>
    <w:unhideWhenUsed/>
    <w:rsid w:val="00DD31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31B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31B5"/>
  </w:style>
  <w:style w:type="character" w:customStyle="1" w:styleId="TekstpodstawowyZnak">
    <w:name w:val="Tekst podstawowy Znak"/>
    <w:link w:val="Tekstpodstawowy"/>
    <w:rsid w:val="00135FA2"/>
    <w:rPr>
      <w:b/>
    </w:rPr>
  </w:style>
  <w:style w:type="paragraph" w:styleId="Tekstpodstawowy3">
    <w:name w:val="Body Text 3"/>
    <w:basedOn w:val="Normalny"/>
    <w:link w:val="Tekstpodstawowy3Znak"/>
    <w:uiPriority w:val="99"/>
    <w:unhideWhenUsed/>
    <w:rsid w:val="001F162D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link w:val="Tekstpodstawowy3"/>
    <w:uiPriority w:val="99"/>
    <w:rsid w:val="001F162D"/>
    <w:rPr>
      <w:rFonts w:ascii="Calibri" w:eastAsia="Calibri" w:hAnsi="Calibri"/>
      <w:sz w:val="16"/>
      <w:szCs w:val="16"/>
      <w:lang w:eastAsia="en-US"/>
    </w:rPr>
  </w:style>
  <w:style w:type="character" w:styleId="Hipercze">
    <w:name w:val="Hyperlink"/>
    <w:semiHidden/>
    <w:rsid w:val="001F162D"/>
    <w:rPr>
      <w:color w:val="0000FF"/>
      <w:u w:val="single"/>
    </w:rPr>
  </w:style>
  <w:style w:type="character" w:customStyle="1" w:styleId="displayonly">
    <w:name w:val="display_only"/>
    <w:basedOn w:val="Domylnaczcionkaakapitu"/>
    <w:rsid w:val="00AE397E"/>
  </w:style>
  <w:style w:type="character" w:styleId="Pogrubienie">
    <w:name w:val="Strong"/>
    <w:qFormat/>
    <w:rsid w:val="00AE397E"/>
    <w:rPr>
      <w:b/>
    </w:rPr>
  </w:style>
  <w:style w:type="character" w:customStyle="1" w:styleId="Nagwek7Znak">
    <w:name w:val="Nagłówek 7 Znak"/>
    <w:link w:val="Nagwek7"/>
    <w:rsid w:val="00C06352"/>
    <w:rPr>
      <w:rFonts w:ascii="Cambria" w:hAnsi="Cambria"/>
      <w:sz w:val="24"/>
      <w:szCs w:val="24"/>
    </w:rPr>
  </w:style>
  <w:style w:type="paragraph" w:customStyle="1" w:styleId="StylArial10ptPrzed6ptPo6pt">
    <w:name w:val="Styl Arial 10 pt Przed:  6 pt Po:  6 pt"/>
    <w:basedOn w:val="Normalny"/>
    <w:autoRedefine/>
    <w:rsid w:val="003706AD"/>
    <w:rPr>
      <w:rFonts w:ascii="Arial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425AB-21E2-415C-A777-FA8389A99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614</Words>
  <Characters>4394</Characters>
  <Application>Microsoft Office Word</Application>
  <DocSecurity>0</DocSecurity>
  <Lines>36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 w Elblągu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Jarosław Niedojadło</cp:lastModifiedBy>
  <cp:revision>6</cp:revision>
  <cp:lastPrinted>2019-06-12T06:37:00Z</cp:lastPrinted>
  <dcterms:created xsi:type="dcterms:W3CDTF">2019-07-01T09:26:00Z</dcterms:created>
  <dcterms:modified xsi:type="dcterms:W3CDTF">2019-08-20T20:25:00Z</dcterms:modified>
</cp:coreProperties>
</file>